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E90" w:rsidRDefault="00B34821">
      <w:pPr>
        <w:spacing w:before="18"/>
        <w:ind w:left="220" w:right="7896"/>
        <w:jc w:val="both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b/>
          <w:sz w:val="24"/>
          <w:szCs w:val="24"/>
        </w:rPr>
        <w:t>Pr</w:t>
      </w:r>
      <w:r>
        <w:rPr>
          <w:rFonts w:ascii="Book Antiqua" w:eastAsia="Book Antiqua" w:hAnsi="Book Antiqua" w:cs="Book Antiqua"/>
          <w:b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b/>
          <w:sz w:val="24"/>
          <w:szCs w:val="24"/>
        </w:rPr>
        <w:t>b</w:t>
      </w:r>
      <w:r>
        <w:rPr>
          <w:rFonts w:ascii="Book Antiqua" w:eastAsia="Book Antiqua" w:hAnsi="Book Antiqua" w:cs="Book Antiqua"/>
          <w:b/>
          <w:spacing w:val="-1"/>
          <w:sz w:val="24"/>
          <w:szCs w:val="24"/>
        </w:rPr>
        <w:t>l</w:t>
      </w:r>
      <w:r>
        <w:rPr>
          <w:rFonts w:ascii="Book Antiqua" w:eastAsia="Book Antiqua" w:hAnsi="Book Antiqua" w:cs="Book Antiqua"/>
          <w:b/>
          <w:sz w:val="24"/>
          <w:szCs w:val="24"/>
        </w:rPr>
        <w:t>em No 4</w:t>
      </w:r>
      <w:r>
        <w:rPr>
          <w:rFonts w:ascii="Book Antiqua" w:eastAsia="Book Antiqua" w:hAnsi="Book Antiqua" w:cs="Book Antiqua"/>
          <w:b/>
          <w:spacing w:val="1"/>
          <w:sz w:val="24"/>
          <w:szCs w:val="24"/>
        </w:rPr>
        <w:t>:</w:t>
      </w:r>
      <w:r>
        <w:rPr>
          <w:rFonts w:ascii="Book Antiqua" w:eastAsia="Book Antiqua" w:hAnsi="Book Antiqua" w:cs="Book Antiqua"/>
          <w:b/>
          <w:sz w:val="24"/>
          <w:szCs w:val="24"/>
        </w:rPr>
        <w:t>-</w:t>
      </w:r>
    </w:p>
    <w:p w:rsidR="00781E90" w:rsidRDefault="00781E90">
      <w:pPr>
        <w:spacing w:before="2" w:line="180" w:lineRule="exact"/>
        <w:rPr>
          <w:sz w:val="19"/>
          <w:szCs w:val="19"/>
        </w:rPr>
      </w:pPr>
    </w:p>
    <w:p w:rsidR="00781E90" w:rsidRDefault="00B34821">
      <w:pPr>
        <w:spacing w:line="280" w:lineRule="exact"/>
        <w:ind w:left="220" w:right="805"/>
        <w:jc w:val="both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sz w:val="24"/>
          <w:szCs w:val="24"/>
        </w:rPr>
        <w:t>Ha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n</w:t>
      </w:r>
      <w:r>
        <w:rPr>
          <w:rFonts w:ascii="Book Antiqua" w:eastAsia="Book Antiqua" w:hAnsi="Book Antiqua" w:cs="Book Antiqua"/>
          <w:sz w:val="24"/>
          <w:szCs w:val="24"/>
        </w:rPr>
        <w:t>dy</w:t>
      </w:r>
      <w:r>
        <w:rPr>
          <w:rFonts w:ascii="Book Antiqua" w:eastAsia="Book Antiqua" w:hAnsi="Book Antiqua" w:cs="Book Antiqua"/>
          <w:spacing w:val="5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Har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z w:val="24"/>
          <w:szCs w:val="24"/>
        </w:rPr>
        <w:t>ld’s</w:t>
      </w:r>
      <w:r>
        <w:rPr>
          <w:rFonts w:ascii="Book Antiqua" w:eastAsia="Book Antiqua" w:hAnsi="Book Antiqua" w:cs="Book Antiqua"/>
          <w:spacing w:val="5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Hardware</w:t>
      </w:r>
      <w:r>
        <w:rPr>
          <w:rFonts w:ascii="Book Antiqua" w:eastAsia="Book Antiqua" w:hAnsi="Book Antiqua" w:cs="Book Antiqua"/>
          <w:spacing w:val="5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S</w:t>
      </w:r>
      <w:r>
        <w:rPr>
          <w:rFonts w:ascii="Book Antiqua" w:eastAsia="Book Antiqua" w:hAnsi="Book Antiqua" w:cs="Book Antiqua"/>
          <w:sz w:val="24"/>
          <w:szCs w:val="24"/>
        </w:rPr>
        <w:t>u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p</w:t>
      </w:r>
      <w:r>
        <w:rPr>
          <w:rFonts w:ascii="Book Antiqua" w:eastAsia="Book Antiqua" w:hAnsi="Book Antiqua" w:cs="Book Antiqua"/>
          <w:sz w:val="24"/>
          <w:szCs w:val="24"/>
        </w:rPr>
        <w:t>ply</w:t>
      </w:r>
      <w:r>
        <w:rPr>
          <w:rFonts w:ascii="Book Antiqua" w:eastAsia="Book Antiqua" w:hAnsi="Book Antiqua" w:cs="Book Antiqua"/>
          <w:spacing w:val="5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M</w:t>
      </w:r>
      <w:r>
        <w:rPr>
          <w:rFonts w:ascii="Book Antiqua" w:eastAsia="Book Antiqua" w:hAnsi="Book Antiqua" w:cs="Book Antiqua"/>
          <w:sz w:val="24"/>
          <w:szCs w:val="24"/>
        </w:rPr>
        <w:t>an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u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f</w:t>
      </w:r>
      <w:r>
        <w:rPr>
          <w:rFonts w:ascii="Book Antiqua" w:eastAsia="Book Antiqua" w:hAnsi="Book Antiqua" w:cs="Book Antiqua"/>
          <w:sz w:val="24"/>
          <w:szCs w:val="24"/>
        </w:rPr>
        <w:t>a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c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uring</w:t>
      </w:r>
      <w:r>
        <w:rPr>
          <w:rFonts w:ascii="Book Antiqua" w:eastAsia="Book Antiqua" w:hAnsi="Book Antiqua" w:cs="Book Antiqua"/>
          <w:spacing w:val="5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C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m</w:t>
      </w:r>
      <w:r>
        <w:rPr>
          <w:rFonts w:ascii="Book Antiqua" w:eastAsia="Book Antiqua" w:hAnsi="Book Antiqua" w:cs="Book Antiqua"/>
          <w:sz w:val="24"/>
          <w:szCs w:val="24"/>
        </w:rPr>
        <w:t>pa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n</w:t>
      </w:r>
      <w:r>
        <w:rPr>
          <w:rFonts w:ascii="Book Antiqua" w:eastAsia="Book Antiqua" w:hAnsi="Book Antiqua" w:cs="Book Antiqua"/>
          <w:sz w:val="24"/>
          <w:szCs w:val="24"/>
        </w:rPr>
        <w:t>y</w:t>
      </w:r>
      <w:r>
        <w:rPr>
          <w:rFonts w:ascii="Book Antiqua" w:eastAsia="Book Antiqua" w:hAnsi="Book Antiqua" w:cs="Book Antiqua"/>
          <w:spacing w:val="5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has</w:t>
      </w:r>
      <w:r>
        <w:rPr>
          <w:rFonts w:ascii="Book Antiqua" w:eastAsia="Book Antiqua" w:hAnsi="Book Antiqua" w:cs="Book Antiqua"/>
          <w:spacing w:val="5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i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n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tro</w:t>
      </w:r>
      <w:r>
        <w:rPr>
          <w:rFonts w:ascii="Book Antiqua" w:eastAsia="Book Antiqua" w:hAnsi="Book Antiqua" w:cs="Book Antiqua"/>
          <w:sz w:val="24"/>
          <w:szCs w:val="24"/>
        </w:rPr>
        <w:t>d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uc</w:t>
      </w:r>
      <w:r>
        <w:rPr>
          <w:rFonts w:ascii="Book Antiqua" w:eastAsia="Book Antiqua" w:hAnsi="Book Antiqua" w:cs="Book Antiqua"/>
          <w:sz w:val="24"/>
          <w:szCs w:val="24"/>
        </w:rPr>
        <w:t>ed</w:t>
      </w:r>
      <w:r>
        <w:rPr>
          <w:rFonts w:ascii="Book Antiqua" w:eastAsia="Book Antiqua" w:hAnsi="Book Antiqua" w:cs="Book Antiqua"/>
          <w:spacing w:val="5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a new p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ro</w:t>
      </w:r>
      <w:r>
        <w:rPr>
          <w:rFonts w:ascii="Book Antiqua" w:eastAsia="Book Antiqua" w:hAnsi="Book Antiqua" w:cs="Book Antiqua"/>
          <w:sz w:val="24"/>
          <w:szCs w:val="24"/>
        </w:rPr>
        <w:t>d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uc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.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S</w:t>
      </w:r>
      <w:r>
        <w:rPr>
          <w:rFonts w:ascii="Book Antiqua" w:eastAsia="Book Antiqua" w:hAnsi="Book Antiqua" w:cs="Book Antiqua"/>
          <w:spacing w:val="2"/>
          <w:sz w:val="24"/>
          <w:szCs w:val="24"/>
        </w:rPr>
        <w:t>i</w:t>
      </w:r>
      <w:r>
        <w:rPr>
          <w:rFonts w:ascii="Book Antiqua" w:eastAsia="Book Antiqua" w:hAnsi="Book Antiqua" w:cs="Book Antiqua"/>
          <w:sz w:val="24"/>
          <w:szCs w:val="24"/>
        </w:rPr>
        <w:t>n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c</w:t>
      </w:r>
      <w:r>
        <w:rPr>
          <w:rFonts w:ascii="Book Antiqua" w:eastAsia="Book Antiqua" w:hAnsi="Book Antiqua" w:cs="Book Antiqua"/>
          <w:sz w:val="24"/>
          <w:szCs w:val="24"/>
        </w:rPr>
        <w:t>e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it</w:t>
      </w:r>
      <w:r>
        <w:rPr>
          <w:rFonts w:ascii="Book Antiqua" w:eastAsia="Book Antiqua" w:hAnsi="Book Antiqua" w:cs="Book Antiqua"/>
          <w:spacing w:val="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w</w:t>
      </w:r>
      <w:r>
        <w:rPr>
          <w:rFonts w:ascii="Book Antiqua" w:eastAsia="Book Antiqua" w:hAnsi="Book Antiqua" w:cs="Book Antiqua"/>
          <w:sz w:val="24"/>
          <w:szCs w:val="24"/>
        </w:rPr>
        <w:t>ill be</w:t>
      </w:r>
      <w:r>
        <w:rPr>
          <w:rFonts w:ascii="Book Antiqua" w:eastAsia="Book Antiqua" w:hAnsi="Book Antiqua" w:cs="Book Antiqua"/>
          <w:spacing w:val="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p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ro</w:t>
      </w:r>
      <w:r>
        <w:rPr>
          <w:rFonts w:ascii="Book Antiqua" w:eastAsia="Book Antiqua" w:hAnsi="Book Antiqua" w:cs="Book Antiqua"/>
          <w:sz w:val="24"/>
          <w:szCs w:val="24"/>
        </w:rPr>
        <w:t>d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uc</w:t>
      </w:r>
      <w:r>
        <w:rPr>
          <w:rFonts w:ascii="Book Antiqua" w:eastAsia="Book Antiqua" w:hAnsi="Book Antiqua" w:cs="Book Antiqua"/>
          <w:sz w:val="24"/>
          <w:szCs w:val="24"/>
        </w:rPr>
        <w:t>ed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in</w:t>
      </w:r>
      <w:r>
        <w:rPr>
          <w:rFonts w:ascii="Book Antiqua" w:eastAsia="Book Antiqua" w:hAnsi="Book Antiqua" w:cs="Book Antiqua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a</w:t>
      </w:r>
      <w:r>
        <w:rPr>
          <w:rFonts w:ascii="Book Antiqua" w:eastAsia="Book Antiqua" w:hAnsi="Book Antiqua" w:cs="Book Antiqua"/>
          <w:spacing w:val="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 xml:space="preserve">new </w:t>
      </w:r>
      <w:r>
        <w:rPr>
          <w:rFonts w:ascii="Book Antiqua" w:eastAsia="Book Antiqua" w:hAnsi="Book Antiqua" w:cs="Book Antiqua"/>
          <w:sz w:val="24"/>
          <w:szCs w:val="24"/>
        </w:rPr>
        <w:t>depa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rt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m</w:t>
      </w:r>
      <w:r>
        <w:rPr>
          <w:rFonts w:ascii="Book Antiqua" w:eastAsia="Book Antiqua" w:hAnsi="Book Antiqua" w:cs="Book Antiqua"/>
          <w:sz w:val="24"/>
          <w:szCs w:val="24"/>
        </w:rPr>
        <w:t>ent,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 xml:space="preserve"> t</w:t>
      </w:r>
      <w:r>
        <w:rPr>
          <w:rFonts w:ascii="Book Antiqua" w:eastAsia="Book Antiqua" w:hAnsi="Book Antiqua" w:cs="Book Antiqua"/>
          <w:sz w:val="24"/>
          <w:szCs w:val="24"/>
        </w:rPr>
        <w:t>he</w:t>
      </w:r>
      <w:r>
        <w:rPr>
          <w:rFonts w:ascii="Book Antiqua" w:eastAsia="Book Antiqua" w:hAnsi="Book Antiqua" w:cs="Book Antiqua"/>
          <w:spacing w:val="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f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i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s</w:t>
      </w:r>
      <w:r>
        <w:rPr>
          <w:rFonts w:ascii="Book Antiqua" w:eastAsia="Book Antiqua" w:hAnsi="Book Antiqua" w:cs="Book Antiqua"/>
          <w:sz w:val="24"/>
          <w:szCs w:val="24"/>
        </w:rPr>
        <w:t>t</w:t>
      </w:r>
      <w:r>
        <w:rPr>
          <w:rFonts w:ascii="Book Antiqua" w:eastAsia="Book Antiqua" w:hAnsi="Book Antiqua" w:cs="Book Antiqua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u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n</w:t>
      </w:r>
      <w:r>
        <w:rPr>
          <w:rFonts w:ascii="Book Antiqua" w:eastAsia="Book Antiqua" w:hAnsi="Book Antiqua" w:cs="Book Antiqua"/>
          <w:sz w:val="24"/>
          <w:szCs w:val="24"/>
        </w:rPr>
        <w:t>it</w:t>
      </w:r>
      <w:r>
        <w:rPr>
          <w:rFonts w:ascii="Book Antiqua" w:eastAsia="Book Antiqua" w:hAnsi="Book Antiqua" w:cs="Book Antiqua"/>
          <w:spacing w:val="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w</w:t>
      </w:r>
      <w:r>
        <w:rPr>
          <w:rFonts w:ascii="Book Antiqua" w:eastAsia="Book Antiqua" w:hAnsi="Book Antiqua" w:cs="Book Antiqua"/>
          <w:sz w:val="24"/>
          <w:szCs w:val="24"/>
        </w:rPr>
        <w:t xml:space="preserve">ill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</w:t>
      </w:r>
      <w:r>
        <w:rPr>
          <w:rFonts w:ascii="Book Antiqua" w:eastAsia="Book Antiqua" w:hAnsi="Book Antiqua" w:cs="Book Antiqua"/>
          <w:sz w:val="24"/>
          <w:szCs w:val="24"/>
        </w:rPr>
        <w:t>equ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i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</w:t>
      </w:r>
      <w:r>
        <w:rPr>
          <w:rFonts w:ascii="Book Antiqua" w:eastAsia="Book Antiqua" w:hAnsi="Book Antiqua" w:cs="Book Antiqua"/>
          <w:sz w:val="24"/>
          <w:szCs w:val="24"/>
        </w:rPr>
        <w:t>e 5 di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</w:t>
      </w:r>
      <w:r>
        <w:rPr>
          <w:rFonts w:ascii="Book Antiqua" w:eastAsia="Book Antiqua" w:hAnsi="Book Antiqua" w:cs="Book Antiqua"/>
          <w:sz w:val="24"/>
          <w:szCs w:val="24"/>
        </w:rPr>
        <w:t>e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c</w:t>
      </w:r>
      <w:r>
        <w:rPr>
          <w:rFonts w:ascii="Book Antiqua" w:eastAsia="Book Antiqua" w:hAnsi="Book Antiqua" w:cs="Book Antiqua"/>
          <w:sz w:val="24"/>
          <w:szCs w:val="24"/>
        </w:rPr>
        <w:t>t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la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bo</w:t>
      </w:r>
      <w:r>
        <w:rPr>
          <w:rFonts w:ascii="Book Antiqua" w:eastAsia="Book Antiqua" w:hAnsi="Book Antiqua" w:cs="Book Antiqua"/>
          <w:sz w:val="24"/>
          <w:szCs w:val="24"/>
        </w:rPr>
        <w:t>r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hou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s</w:t>
      </w:r>
      <w:r>
        <w:rPr>
          <w:rFonts w:ascii="Book Antiqua" w:eastAsia="Book Antiqua" w:hAnsi="Book Antiqua" w:cs="Book Antiqua"/>
          <w:sz w:val="24"/>
          <w:szCs w:val="24"/>
        </w:rPr>
        <w:t xml:space="preserve">.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D</w:t>
      </w:r>
      <w:r>
        <w:rPr>
          <w:rFonts w:ascii="Book Antiqua" w:eastAsia="Book Antiqua" w:hAnsi="Book Antiqua" w:cs="Book Antiqua"/>
          <w:sz w:val="24"/>
          <w:szCs w:val="24"/>
        </w:rPr>
        <w:t>i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</w:t>
      </w:r>
      <w:r>
        <w:rPr>
          <w:rFonts w:ascii="Book Antiqua" w:eastAsia="Book Antiqua" w:hAnsi="Book Antiqua" w:cs="Book Antiqua"/>
          <w:sz w:val="24"/>
          <w:szCs w:val="24"/>
        </w:rPr>
        <w:t>e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c</w:t>
      </w:r>
      <w:r>
        <w:rPr>
          <w:rFonts w:ascii="Book Antiqua" w:eastAsia="Book Antiqua" w:hAnsi="Book Antiqua" w:cs="Book Antiqua"/>
          <w:sz w:val="24"/>
          <w:szCs w:val="24"/>
        </w:rPr>
        <w:t>t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la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b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z w:val="24"/>
          <w:szCs w:val="24"/>
        </w:rPr>
        <w:t>r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c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s</w:t>
      </w:r>
      <w:r>
        <w:rPr>
          <w:rFonts w:ascii="Book Antiqua" w:eastAsia="Book Antiqua" w:hAnsi="Book Antiqua" w:cs="Book Antiqua"/>
          <w:sz w:val="24"/>
          <w:szCs w:val="24"/>
        </w:rPr>
        <w:t>t</w:t>
      </w:r>
      <w:r>
        <w:rPr>
          <w:rFonts w:ascii="Book Antiqua" w:eastAsia="Book Antiqua" w:hAnsi="Book Antiqua" w:cs="Book Antiqua"/>
          <w:spacing w:val="-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is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$5.25 per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hou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</w:t>
      </w:r>
      <w:r>
        <w:rPr>
          <w:rFonts w:ascii="Book Antiqua" w:eastAsia="Book Antiqua" w:hAnsi="Book Antiqua" w:cs="Book Antiqua"/>
          <w:sz w:val="24"/>
          <w:szCs w:val="24"/>
        </w:rPr>
        <w:t>.</w:t>
      </w:r>
    </w:p>
    <w:p w:rsidR="00781E90" w:rsidRDefault="00781E90">
      <w:pPr>
        <w:spacing w:before="9" w:line="200" w:lineRule="exact"/>
      </w:pPr>
    </w:p>
    <w:p w:rsidR="00781E90" w:rsidRDefault="00B34821">
      <w:pPr>
        <w:ind w:left="220" w:right="8458"/>
        <w:jc w:val="both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b/>
          <w:sz w:val="24"/>
          <w:szCs w:val="24"/>
        </w:rPr>
        <w:t>Req</w:t>
      </w:r>
      <w:r>
        <w:rPr>
          <w:rFonts w:ascii="Book Antiqua" w:eastAsia="Book Antiqua" w:hAnsi="Book Antiqua" w:cs="Book Antiqua"/>
          <w:b/>
          <w:spacing w:val="-1"/>
          <w:sz w:val="24"/>
          <w:szCs w:val="24"/>
        </w:rPr>
        <w:t>u</w:t>
      </w:r>
      <w:r>
        <w:rPr>
          <w:rFonts w:ascii="Book Antiqua" w:eastAsia="Book Antiqua" w:hAnsi="Book Antiqua" w:cs="Book Antiqua"/>
          <w:b/>
          <w:sz w:val="24"/>
          <w:szCs w:val="24"/>
        </w:rPr>
        <w:t>ired:</w:t>
      </w:r>
    </w:p>
    <w:p w:rsidR="00781E90" w:rsidRDefault="00781E90">
      <w:pPr>
        <w:spacing w:before="2" w:line="180" w:lineRule="exact"/>
        <w:rPr>
          <w:sz w:val="19"/>
          <w:szCs w:val="19"/>
        </w:rPr>
      </w:pPr>
    </w:p>
    <w:p w:rsidR="00781E90" w:rsidRDefault="00B34821">
      <w:pPr>
        <w:spacing w:line="280" w:lineRule="exact"/>
        <w:ind w:left="940" w:right="810" w:hanging="36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sz w:val="24"/>
          <w:szCs w:val="24"/>
        </w:rPr>
        <w:t xml:space="preserve">a) </w:t>
      </w:r>
      <w:r>
        <w:rPr>
          <w:rFonts w:ascii="Book Antiqua" w:eastAsia="Book Antiqua" w:hAnsi="Book Antiqua" w:cs="Book Antiqua"/>
          <w:spacing w:val="4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As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s</w:t>
      </w:r>
      <w:r>
        <w:rPr>
          <w:rFonts w:ascii="Book Antiqua" w:eastAsia="Book Antiqua" w:hAnsi="Book Antiqua" w:cs="Book Antiqua"/>
          <w:sz w:val="24"/>
          <w:szCs w:val="24"/>
        </w:rPr>
        <w:t>u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m</w:t>
      </w:r>
      <w:r>
        <w:rPr>
          <w:rFonts w:ascii="Book Antiqua" w:eastAsia="Book Antiqua" w:hAnsi="Book Antiqua" w:cs="Book Antiqua"/>
          <w:sz w:val="24"/>
          <w:szCs w:val="24"/>
        </w:rPr>
        <w:t>i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n</w:t>
      </w:r>
      <w:r>
        <w:rPr>
          <w:rFonts w:ascii="Book Antiqua" w:eastAsia="Book Antiqua" w:hAnsi="Book Antiqua" w:cs="Book Antiqua"/>
          <w:sz w:val="24"/>
          <w:szCs w:val="24"/>
        </w:rPr>
        <w:t>g</w:t>
      </w:r>
      <w:r>
        <w:rPr>
          <w:rFonts w:ascii="Book Antiqua" w:eastAsia="Book Antiqua" w:hAnsi="Book Antiqua" w:cs="Book Antiqua"/>
          <w:spacing w:val="2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a</w:t>
      </w:r>
      <w:r>
        <w:rPr>
          <w:rFonts w:ascii="Book Antiqua" w:eastAsia="Book Antiqua" w:hAnsi="Book Antiqua" w:cs="Book Antiqua"/>
          <w:spacing w:val="3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lea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</w:t>
      </w:r>
      <w:r>
        <w:rPr>
          <w:rFonts w:ascii="Book Antiqua" w:eastAsia="Book Antiqua" w:hAnsi="Book Antiqua" w:cs="Book Antiqua"/>
          <w:sz w:val="24"/>
          <w:szCs w:val="24"/>
        </w:rPr>
        <w:t>n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i</w:t>
      </w:r>
      <w:r>
        <w:rPr>
          <w:rFonts w:ascii="Book Antiqua" w:eastAsia="Book Antiqua" w:hAnsi="Book Antiqua" w:cs="Book Antiqua"/>
          <w:sz w:val="24"/>
          <w:szCs w:val="24"/>
        </w:rPr>
        <w:t>ng</w:t>
      </w:r>
      <w:r>
        <w:rPr>
          <w:rFonts w:ascii="Book Antiqua" w:eastAsia="Book Antiqua" w:hAnsi="Book Antiqua" w:cs="Book Antiqua"/>
          <w:spacing w:val="2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</w:t>
      </w:r>
      <w:r>
        <w:rPr>
          <w:rFonts w:ascii="Book Antiqua" w:eastAsia="Book Antiqua" w:hAnsi="Book Antiqua" w:cs="Book Antiqua"/>
          <w:sz w:val="24"/>
          <w:szCs w:val="24"/>
        </w:rPr>
        <w:t>a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e</w:t>
      </w:r>
      <w:r>
        <w:rPr>
          <w:rFonts w:ascii="Book Antiqua" w:eastAsia="Book Antiqua" w:hAnsi="Book Antiqua" w:cs="Book Antiqua"/>
          <w:spacing w:val="2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z w:val="24"/>
          <w:szCs w:val="24"/>
        </w:rPr>
        <w:t>f</w:t>
      </w:r>
      <w:r>
        <w:rPr>
          <w:rFonts w:ascii="Book Antiqua" w:eastAsia="Book Antiqua" w:hAnsi="Book Antiqua" w:cs="Book Antiqua"/>
          <w:spacing w:val="2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95%,</w:t>
      </w:r>
      <w:r>
        <w:rPr>
          <w:rFonts w:ascii="Book Antiqua" w:eastAsia="Book Antiqua" w:hAnsi="Book Antiqua" w:cs="Book Antiqua"/>
          <w:spacing w:val="2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c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m</w:t>
      </w:r>
      <w:r>
        <w:rPr>
          <w:rFonts w:ascii="Book Antiqua" w:eastAsia="Book Antiqua" w:hAnsi="Book Antiqua" w:cs="Book Antiqua"/>
          <w:sz w:val="24"/>
          <w:szCs w:val="24"/>
        </w:rPr>
        <w:t>p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u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e</w:t>
      </w:r>
      <w:r>
        <w:rPr>
          <w:rFonts w:ascii="Book Antiqua" w:eastAsia="Book Antiqua" w:hAnsi="Book Antiqua" w:cs="Book Antiqua"/>
          <w:spacing w:val="2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he</w:t>
      </w:r>
      <w:r>
        <w:rPr>
          <w:rFonts w:ascii="Book Antiqua" w:eastAsia="Book Antiqua" w:hAnsi="Book Antiqua" w:cs="Book Antiqua"/>
          <w:spacing w:val="2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c</w:t>
      </w:r>
      <w:r>
        <w:rPr>
          <w:rFonts w:ascii="Book Antiqua" w:eastAsia="Book Antiqua" w:hAnsi="Book Antiqua" w:cs="Book Antiqua"/>
          <w:sz w:val="24"/>
          <w:szCs w:val="24"/>
        </w:rPr>
        <w:t>u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m</w:t>
      </w:r>
      <w:r>
        <w:rPr>
          <w:rFonts w:ascii="Book Antiqua" w:eastAsia="Book Antiqua" w:hAnsi="Book Antiqua" w:cs="Book Antiqua"/>
          <w:sz w:val="24"/>
          <w:szCs w:val="24"/>
        </w:rPr>
        <w:t>u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l</w:t>
      </w:r>
      <w:r>
        <w:rPr>
          <w:rFonts w:ascii="Book Antiqua" w:eastAsia="Book Antiqua" w:hAnsi="Book Antiqua" w:cs="Book Antiqua"/>
          <w:sz w:val="24"/>
          <w:szCs w:val="24"/>
        </w:rPr>
        <w:t>a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i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v</w:t>
      </w:r>
      <w:r>
        <w:rPr>
          <w:rFonts w:ascii="Book Antiqua" w:eastAsia="Book Antiqua" w:hAnsi="Book Antiqua" w:cs="Book Antiqua"/>
          <w:sz w:val="24"/>
          <w:szCs w:val="24"/>
        </w:rPr>
        <w:t>e</w:t>
      </w:r>
      <w:r>
        <w:rPr>
          <w:rFonts w:ascii="Book Antiqua" w:eastAsia="Book Antiqua" w:hAnsi="Book Antiqua" w:cs="Book Antiqua"/>
          <w:spacing w:val="2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a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v</w:t>
      </w:r>
      <w:r>
        <w:rPr>
          <w:rFonts w:ascii="Book Antiqua" w:eastAsia="Book Antiqua" w:hAnsi="Book Antiqua" w:cs="Book Antiqua"/>
          <w:sz w:val="24"/>
          <w:szCs w:val="24"/>
        </w:rPr>
        <w:t>e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</w:t>
      </w:r>
      <w:r>
        <w:rPr>
          <w:rFonts w:ascii="Book Antiqua" w:eastAsia="Book Antiqua" w:hAnsi="Book Antiqua" w:cs="Book Antiqua"/>
          <w:spacing w:val="-2"/>
          <w:sz w:val="24"/>
          <w:szCs w:val="24"/>
        </w:rPr>
        <w:t>a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g</w:t>
      </w:r>
      <w:r>
        <w:rPr>
          <w:rFonts w:ascii="Book Antiqua" w:eastAsia="Book Antiqua" w:hAnsi="Book Antiqua" w:cs="Book Antiqua"/>
          <w:sz w:val="24"/>
          <w:szCs w:val="24"/>
        </w:rPr>
        <w:t>e</w:t>
      </w:r>
      <w:r>
        <w:rPr>
          <w:rFonts w:ascii="Book Antiqua" w:eastAsia="Book Antiqua" w:hAnsi="Book Antiqua" w:cs="Book Antiqua"/>
          <w:spacing w:val="2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dir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e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c</w:t>
      </w:r>
      <w:r>
        <w:rPr>
          <w:rFonts w:ascii="Book Antiqua" w:eastAsia="Book Antiqua" w:hAnsi="Book Antiqua" w:cs="Book Antiqua"/>
          <w:sz w:val="24"/>
          <w:szCs w:val="24"/>
        </w:rPr>
        <w:t>t la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b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z w:val="24"/>
          <w:szCs w:val="24"/>
        </w:rPr>
        <w:t>r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hou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</w:t>
      </w:r>
      <w:r>
        <w:rPr>
          <w:rFonts w:ascii="Book Antiqua" w:eastAsia="Book Antiqua" w:hAnsi="Book Antiqua" w:cs="Book Antiqua"/>
          <w:sz w:val="24"/>
          <w:szCs w:val="24"/>
        </w:rPr>
        <w:t>s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needed and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he ou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p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u</w:t>
      </w:r>
      <w:r>
        <w:rPr>
          <w:rFonts w:ascii="Book Antiqua" w:eastAsia="Book Antiqua" w:hAnsi="Book Antiqua" w:cs="Book Antiqua"/>
          <w:sz w:val="24"/>
          <w:szCs w:val="24"/>
        </w:rPr>
        <w:t>t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per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hour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-3"/>
          <w:sz w:val="24"/>
          <w:szCs w:val="24"/>
        </w:rPr>
        <w:t>f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z w:val="24"/>
          <w:szCs w:val="24"/>
        </w:rPr>
        <w:t>r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 xml:space="preserve"> t</w:t>
      </w:r>
      <w:r>
        <w:rPr>
          <w:rFonts w:ascii="Book Antiqua" w:eastAsia="Book Antiqua" w:hAnsi="Book Antiqua" w:cs="Book Antiqua"/>
          <w:sz w:val="24"/>
          <w:szCs w:val="24"/>
        </w:rPr>
        <w:t>he</w:t>
      </w:r>
      <w:r>
        <w:rPr>
          <w:rFonts w:ascii="Book Antiqua" w:eastAsia="Book Antiqua" w:hAnsi="Book Antiqua" w:cs="Book Antiqua"/>
          <w:spacing w:val="-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h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i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rt</w:t>
      </w:r>
      <w:r>
        <w:rPr>
          <w:rFonts w:ascii="Book Antiqua" w:eastAsia="Book Antiqua" w:hAnsi="Book Antiqua" w:cs="Book Antiqua"/>
          <w:spacing w:val="5"/>
          <w:sz w:val="24"/>
          <w:szCs w:val="24"/>
        </w:rPr>
        <w:t>y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-s</w:t>
      </w:r>
      <w:r>
        <w:rPr>
          <w:rFonts w:ascii="Book Antiqua" w:eastAsia="Book Antiqua" w:hAnsi="Book Antiqua" w:cs="Book Antiqua"/>
          <w:sz w:val="24"/>
          <w:szCs w:val="24"/>
        </w:rPr>
        <w:t>e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c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z w:val="24"/>
          <w:szCs w:val="24"/>
        </w:rPr>
        <w:t>nd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u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n</w:t>
      </w:r>
      <w:r>
        <w:rPr>
          <w:rFonts w:ascii="Book Antiqua" w:eastAsia="Book Antiqua" w:hAnsi="Book Antiqua" w:cs="Book Antiqua"/>
          <w:sz w:val="24"/>
          <w:szCs w:val="24"/>
        </w:rPr>
        <w:t>it.</w:t>
      </w:r>
    </w:p>
    <w:p w:rsidR="00781E90" w:rsidRDefault="00B34821">
      <w:pPr>
        <w:spacing w:before="7"/>
        <w:ind w:left="940" w:right="810" w:hanging="36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spacing w:val="-1"/>
          <w:sz w:val="24"/>
          <w:szCs w:val="24"/>
        </w:rPr>
        <w:t>b</w:t>
      </w:r>
      <w:r>
        <w:rPr>
          <w:rFonts w:ascii="Book Antiqua" w:eastAsia="Book Antiqua" w:hAnsi="Book Antiqua" w:cs="Book Antiqua"/>
          <w:sz w:val="24"/>
          <w:szCs w:val="24"/>
        </w:rPr>
        <w:t xml:space="preserve">) </w:t>
      </w:r>
      <w:r>
        <w:rPr>
          <w:rFonts w:ascii="Book Antiqua" w:eastAsia="Book Antiqua" w:hAnsi="Book Antiqua" w:cs="Book Antiqua"/>
          <w:spacing w:val="2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C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m</w:t>
      </w:r>
      <w:r>
        <w:rPr>
          <w:rFonts w:ascii="Book Antiqua" w:eastAsia="Book Antiqua" w:hAnsi="Book Antiqua" w:cs="Book Antiqua"/>
          <w:sz w:val="24"/>
          <w:szCs w:val="24"/>
        </w:rPr>
        <w:t>p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u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e</w:t>
      </w:r>
      <w:r>
        <w:rPr>
          <w:rFonts w:ascii="Book Antiqua" w:eastAsia="Book Antiqua" w:hAnsi="Book Antiqua" w:cs="Book Antiqua"/>
          <w:spacing w:val="1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he</w:t>
      </w:r>
      <w:r>
        <w:rPr>
          <w:rFonts w:ascii="Book Antiqua" w:eastAsia="Book Antiqua" w:hAnsi="Book Antiqua" w:cs="Book Antiqua"/>
          <w:spacing w:val="1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dir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e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c</w:t>
      </w:r>
      <w:r>
        <w:rPr>
          <w:rFonts w:ascii="Book Antiqua" w:eastAsia="Book Antiqua" w:hAnsi="Book Antiqua" w:cs="Book Antiqua"/>
          <w:sz w:val="24"/>
          <w:szCs w:val="24"/>
        </w:rPr>
        <w:t>t</w:t>
      </w:r>
      <w:r>
        <w:rPr>
          <w:rFonts w:ascii="Book Antiqua" w:eastAsia="Book Antiqua" w:hAnsi="Book Antiqua" w:cs="Book Antiqua"/>
          <w:spacing w:val="1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l</w:t>
      </w:r>
      <w:r>
        <w:rPr>
          <w:rFonts w:ascii="Book Antiqua" w:eastAsia="Book Antiqua" w:hAnsi="Book Antiqua" w:cs="Book Antiqua"/>
          <w:spacing w:val="-3"/>
          <w:sz w:val="24"/>
          <w:szCs w:val="24"/>
        </w:rPr>
        <w:t>a</w:t>
      </w:r>
      <w:r>
        <w:rPr>
          <w:rFonts w:ascii="Book Antiqua" w:eastAsia="Book Antiqua" w:hAnsi="Book Antiqua" w:cs="Book Antiqua"/>
          <w:sz w:val="24"/>
          <w:szCs w:val="24"/>
        </w:rPr>
        <w:t>bor</w:t>
      </w:r>
      <w:r>
        <w:rPr>
          <w:rFonts w:ascii="Book Antiqua" w:eastAsia="Book Antiqua" w:hAnsi="Book Antiqua" w:cs="Book Antiqua"/>
          <w:spacing w:val="1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c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s</w:t>
      </w:r>
      <w:r>
        <w:rPr>
          <w:rFonts w:ascii="Book Antiqua" w:eastAsia="Book Antiqua" w:hAnsi="Book Antiqua" w:cs="Book Antiqua"/>
          <w:sz w:val="24"/>
          <w:szCs w:val="24"/>
        </w:rPr>
        <w:t>t</w:t>
      </w:r>
      <w:r>
        <w:rPr>
          <w:rFonts w:ascii="Book Antiqua" w:eastAsia="Book Antiqua" w:hAnsi="Book Antiqua" w:cs="Book Antiqua"/>
          <w:spacing w:val="1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and</w:t>
      </w:r>
      <w:r>
        <w:rPr>
          <w:rFonts w:ascii="Book Antiqua" w:eastAsia="Book Antiqua" w:hAnsi="Book Antiqua" w:cs="Book Antiqua"/>
          <w:spacing w:val="1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he</w:t>
      </w:r>
      <w:r>
        <w:rPr>
          <w:rFonts w:ascii="Book Antiqua" w:eastAsia="Book Antiqua" w:hAnsi="Book Antiqua" w:cs="Book Antiqua"/>
          <w:spacing w:val="1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dir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e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c</w:t>
      </w:r>
      <w:r>
        <w:rPr>
          <w:rFonts w:ascii="Book Antiqua" w:eastAsia="Book Antiqua" w:hAnsi="Book Antiqua" w:cs="Book Antiqua"/>
          <w:sz w:val="24"/>
          <w:szCs w:val="24"/>
        </w:rPr>
        <w:t>t</w:t>
      </w:r>
      <w:r>
        <w:rPr>
          <w:rFonts w:ascii="Book Antiqua" w:eastAsia="Book Antiqua" w:hAnsi="Book Antiqua" w:cs="Book Antiqua"/>
          <w:spacing w:val="1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la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b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z w:val="24"/>
          <w:szCs w:val="24"/>
        </w:rPr>
        <w:t>r</w:t>
      </w:r>
      <w:r>
        <w:rPr>
          <w:rFonts w:ascii="Book Antiqua" w:eastAsia="Book Antiqua" w:hAnsi="Book Antiqua" w:cs="Book Antiqua"/>
          <w:spacing w:val="1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c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s</w:t>
      </w:r>
      <w:r>
        <w:rPr>
          <w:rFonts w:ascii="Book Antiqua" w:eastAsia="Book Antiqua" w:hAnsi="Book Antiqua" w:cs="Book Antiqua"/>
          <w:sz w:val="24"/>
          <w:szCs w:val="24"/>
        </w:rPr>
        <w:t>t</w:t>
      </w:r>
      <w:r>
        <w:rPr>
          <w:rFonts w:ascii="Book Antiqua" w:eastAsia="Book Antiqua" w:hAnsi="Book Antiqua" w:cs="Book Antiqua"/>
          <w:spacing w:val="1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per</w:t>
      </w:r>
      <w:r>
        <w:rPr>
          <w:rFonts w:ascii="Book Antiqua" w:eastAsia="Book Antiqua" w:hAnsi="Book Antiqua" w:cs="Book Antiqua"/>
          <w:spacing w:val="13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u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n</w:t>
      </w:r>
      <w:r>
        <w:rPr>
          <w:rFonts w:ascii="Book Antiqua" w:eastAsia="Book Antiqua" w:hAnsi="Book Antiqua" w:cs="Book Antiqua"/>
          <w:sz w:val="24"/>
          <w:szCs w:val="24"/>
        </w:rPr>
        <w:t>it</w:t>
      </w:r>
      <w:r>
        <w:rPr>
          <w:rFonts w:ascii="Book Antiqua" w:eastAsia="Book Antiqua" w:hAnsi="Book Antiqua" w:cs="Book Antiqua"/>
          <w:spacing w:val="1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f</w:t>
      </w:r>
      <w:r>
        <w:rPr>
          <w:rFonts w:ascii="Book Antiqua" w:eastAsia="Book Antiqua" w:hAnsi="Book Antiqua" w:cs="Book Antiqua"/>
          <w:spacing w:val="-2"/>
          <w:sz w:val="24"/>
          <w:szCs w:val="24"/>
        </w:rPr>
        <w:t>o</w:t>
      </w:r>
      <w:r>
        <w:rPr>
          <w:rFonts w:ascii="Book Antiqua" w:eastAsia="Book Antiqua" w:hAnsi="Book Antiqua" w:cs="Book Antiqua"/>
          <w:sz w:val="24"/>
          <w:szCs w:val="24"/>
        </w:rPr>
        <w:t>r</w:t>
      </w:r>
      <w:r>
        <w:rPr>
          <w:rFonts w:ascii="Book Antiqua" w:eastAsia="Book Antiqua" w:hAnsi="Book Antiqua" w:cs="Book Antiqua"/>
          <w:spacing w:val="1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ea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c</w:t>
      </w:r>
      <w:r>
        <w:rPr>
          <w:rFonts w:ascii="Book Antiqua" w:eastAsia="Book Antiqua" w:hAnsi="Book Antiqua" w:cs="Book Antiqua"/>
          <w:sz w:val="24"/>
          <w:szCs w:val="24"/>
        </w:rPr>
        <w:t>h</w:t>
      </w:r>
      <w:r>
        <w:rPr>
          <w:rFonts w:ascii="Book Antiqua" w:eastAsia="Book Antiqua" w:hAnsi="Book Antiqua" w:cs="Book Antiqua"/>
          <w:spacing w:val="1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z w:val="24"/>
          <w:szCs w:val="24"/>
        </w:rPr>
        <w:t xml:space="preserve">f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 xml:space="preserve">he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c</w:t>
      </w:r>
      <w:r>
        <w:rPr>
          <w:rFonts w:ascii="Book Antiqua" w:eastAsia="Book Antiqua" w:hAnsi="Book Antiqua" w:cs="Book Antiqua"/>
          <w:sz w:val="24"/>
          <w:szCs w:val="24"/>
        </w:rPr>
        <w:t>u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m</w:t>
      </w:r>
      <w:r>
        <w:rPr>
          <w:rFonts w:ascii="Book Antiqua" w:eastAsia="Book Antiqua" w:hAnsi="Book Antiqua" w:cs="Book Antiqua"/>
          <w:sz w:val="24"/>
          <w:szCs w:val="24"/>
        </w:rPr>
        <w:t>u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l</w:t>
      </w:r>
      <w:r>
        <w:rPr>
          <w:rFonts w:ascii="Book Antiqua" w:eastAsia="Book Antiqua" w:hAnsi="Book Antiqua" w:cs="Book Antiqua"/>
          <w:sz w:val="24"/>
          <w:szCs w:val="24"/>
        </w:rPr>
        <w:t>a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i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v</w:t>
      </w:r>
      <w:r>
        <w:rPr>
          <w:rFonts w:ascii="Book Antiqua" w:eastAsia="Book Antiqua" w:hAnsi="Book Antiqua" w:cs="Book Antiqua"/>
          <w:sz w:val="24"/>
          <w:szCs w:val="24"/>
        </w:rPr>
        <w:t>e u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n</w:t>
      </w:r>
      <w:r>
        <w:rPr>
          <w:rFonts w:ascii="Book Antiqua" w:eastAsia="Book Antiqua" w:hAnsi="Book Antiqua" w:cs="Book Antiqua"/>
          <w:sz w:val="24"/>
          <w:szCs w:val="24"/>
        </w:rPr>
        <w:t>its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z w:val="24"/>
          <w:szCs w:val="24"/>
        </w:rPr>
        <w:t>f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p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ro</w:t>
      </w:r>
      <w:r>
        <w:rPr>
          <w:rFonts w:ascii="Book Antiqua" w:eastAsia="Book Antiqua" w:hAnsi="Book Antiqua" w:cs="Book Antiqua"/>
          <w:sz w:val="24"/>
          <w:szCs w:val="24"/>
        </w:rPr>
        <w:t>d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uc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i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z w:val="24"/>
          <w:szCs w:val="24"/>
        </w:rPr>
        <w:t>n.</w:t>
      </w:r>
    </w:p>
    <w:p w:rsidR="00781E90" w:rsidRDefault="00781E90">
      <w:pPr>
        <w:spacing w:before="7" w:line="180" w:lineRule="exact"/>
        <w:rPr>
          <w:sz w:val="19"/>
          <w:szCs w:val="19"/>
        </w:rPr>
      </w:pPr>
    </w:p>
    <w:p w:rsidR="00781E90" w:rsidRDefault="00B34821">
      <w:pPr>
        <w:ind w:left="220" w:right="8449"/>
        <w:jc w:val="both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b/>
          <w:sz w:val="24"/>
          <w:szCs w:val="24"/>
        </w:rPr>
        <w:t>Sol</w:t>
      </w:r>
      <w:r>
        <w:rPr>
          <w:rFonts w:ascii="Book Antiqua" w:eastAsia="Book Antiqua" w:hAnsi="Book Antiqua" w:cs="Book Antiqua"/>
          <w:b/>
          <w:spacing w:val="-1"/>
          <w:sz w:val="24"/>
          <w:szCs w:val="24"/>
        </w:rPr>
        <w:t>u</w:t>
      </w:r>
      <w:r>
        <w:rPr>
          <w:rFonts w:ascii="Book Antiqua" w:eastAsia="Book Antiqua" w:hAnsi="Book Antiqua" w:cs="Book Antiqua"/>
          <w:b/>
          <w:sz w:val="24"/>
          <w:szCs w:val="24"/>
        </w:rPr>
        <w:t>t</w:t>
      </w:r>
      <w:r>
        <w:rPr>
          <w:rFonts w:ascii="Book Antiqua" w:eastAsia="Book Antiqua" w:hAnsi="Book Antiqua" w:cs="Book Antiqua"/>
          <w:b/>
          <w:spacing w:val="-1"/>
          <w:sz w:val="24"/>
          <w:szCs w:val="24"/>
        </w:rPr>
        <w:t>i</w:t>
      </w:r>
      <w:r>
        <w:rPr>
          <w:rFonts w:ascii="Book Antiqua" w:eastAsia="Book Antiqua" w:hAnsi="Book Antiqua" w:cs="Book Antiqua"/>
          <w:b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b/>
          <w:sz w:val="24"/>
          <w:szCs w:val="24"/>
        </w:rPr>
        <w:t>n:-</w:t>
      </w:r>
    </w:p>
    <w:p w:rsidR="00781E90" w:rsidRDefault="00781E90">
      <w:pPr>
        <w:spacing w:line="200" w:lineRule="exact"/>
      </w:pPr>
    </w:p>
    <w:p w:rsidR="00781E90" w:rsidRDefault="00B34821">
      <w:pPr>
        <w:spacing w:line="280" w:lineRule="exact"/>
        <w:ind w:left="542" w:right="8982"/>
        <w:jc w:val="center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sz w:val="24"/>
          <w:szCs w:val="24"/>
        </w:rPr>
        <w:t>a)</w:t>
      </w:r>
    </w:p>
    <w:p w:rsidR="00781E90" w:rsidRDefault="00781E90">
      <w:pPr>
        <w:spacing w:before="7" w:line="200" w:lineRule="exact"/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8"/>
        <w:gridCol w:w="1570"/>
        <w:gridCol w:w="1738"/>
        <w:gridCol w:w="1464"/>
        <w:gridCol w:w="1361"/>
        <w:gridCol w:w="1897"/>
      </w:tblGrid>
      <w:tr w:rsidR="00781E90">
        <w:trPr>
          <w:trHeight w:hRule="exact" w:val="905"/>
        </w:trPr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1E90" w:rsidRDefault="00B34821">
            <w:pPr>
              <w:spacing w:line="280" w:lineRule="exact"/>
              <w:ind w:left="100" w:right="101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Cu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u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v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</w:t>
            </w:r>
          </w:p>
          <w:p w:rsidR="00781E90" w:rsidRDefault="00B34821">
            <w:pPr>
              <w:spacing w:line="280" w:lineRule="exact"/>
              <w:ind w:left="328" w:right="328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u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its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f</w:t>
            </w:r>
          </w:p>
          <w:p w:rsidR="00781E90" w:rsidRDefault="00B34821">
            <w:pPr>
              <w:ind w:left="136" w:right="137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p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ro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d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uc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n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1E90" w:rsidRDefault="00B34821">
            <w:pPr>
              <w:spacing w:line="280" w:lineRule="exact"/>
              <w:ind w:left="148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Cu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u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v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</w:t>
            </w:r>
          </w:p>
          <w:p w:rsidR="00781E90" w:rsidRDefault="00B34821">
            <w:pPr>
              <w:spacing w:line="280" w:lineRule="exact"/>
              <w:ind w:left="153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v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g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 per</w:t>
            </w:r>
          </w:p>
          <w:p w:rsidR="00781E90" w:rsidRDefault="00B34821">
            <w:pPr>
              <w:ind w:left="145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u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it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(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h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urs)</w:t>
            </w:r>
          </w:p>
        </w:tc>
        <w:tc>
          <w:tcPr>
            <w:tcW w:w="1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1E90" w:rsidRDefault="00B34821">
            <w:pPr>
              <w:spacing w:line="280" w:lineRule="exact"/>
              <w:ind w:left="10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p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u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ns</w:t>
            </w:r>
          </w:p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1E90" w:rsidRDefault="00B34821">
            <w:pPr>
              <w:spacing w:line="280" w:lineRule="exact"/>
              <w:ind w:left="76" w:right="83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To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al d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t</w:t>
            </w:r>
          </w:p>
          <w:p w:rsidR="00781E90" w:rsidRDefault="00B34821">
            <w:pPr>
              <w:spacing w:line="280" w:lineRule="exact"/>
              <w:ind w:left="74" w:right="81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la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b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hou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s</w:t>
            </w:r>
          </w:p>
          <w:p w:rsidR="00781E90" w:rsidRDefault="00B34821">
            <w:pPr>
              <w:ind w:left="297" w:right="302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needed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1E90" w:rsidRDefault="00B34821">
            <w:pPr>
              <w:spacing w:line="280" w:lineRule="exact"/>
              <w:ind w:left="244" w:right="249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utput</w:t>
            </w:r>
          </w:p>
          <w:p w:rsidR="00781E90" w:rsidRDefault="00B34821">
            <w:pPr>
              <w:spacing w:line="280" w:lineRule="exact"/>
              <w:ind w:left="119" w:right="128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per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di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t</w:t>
            </w:r>
          </w:p>
          <w:p w:rsidR="00781E90" w:rsidRDefault="00B34821">
            <w:pPr>
              <w:ind w:left="74" w:right="80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la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b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hour</w:t>
            </w:r>
          </w:p>
        </w:tc>
        <w:tc>
          <w:tcPr>
            <w:tcW w:w="18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1E90" w:rsidRDefault="00B34821">
            <w:pPr>
              <w:spacing w:line="280" w:lineRule="exact"/>
              <w:ind w:left="103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(Comp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u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)</w:t>
            </w:r>
          </w:p>
        </w:tc>
      </w:tr>
      <w:tr w:rsidR="00781E90">
        <w:trPr>
          <w:trHeight w:hRule="exact" w:val="307"/>
        </w:trPr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1E90" w:rsidRDefault="00B34821">
            <w:pPr>
              <w:spacing w:line="280" w:lineRule="exact"/>
              <w:ind w:left="669" w:right="671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1E90" w:rsidRDefault="00B34821">
            <w:pPr>
              <w:spacing w:line="280" w:lineRule="exact"/>
              <w:ind w:left="10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5.00</w:t>
            </w:r>
          </w:p>
        </w:tc>
        <w:tc>
          <w:tcPr>
            <w:tcW w:w="1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1E90" w:rsidRDefault="00781E90"/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1E90" w:rsidRDefault="00B34821">
            <w:pPr>
              <w:spacing w:line="280" w:lineRule="exact"/>
              <w:ind w:left="535" w:right="542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5.0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1E90" w:rsidRDefault="00B34821">
            <w:pPr>
              <w:spacing w:line="280" w:lineRule="exact"/>
              <w:ind w:left="484" w:right="489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.20</w:t>
            </w:r>
          </w:p>
        </w:tc>
        <w:tc>
          <w:tcPr>
            <w:tcW w:w="18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1E90" w:rsidRDefault="00B34821">
            <w:pPr>
              <w:spacing w:line="280" w:lineRule="exact"/>
              <w:ind w:left="103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(1÷5)</w:t>
            </w:r>
          </w:p>
        </w:tc>
      </w:tr>
      <w:tr w:rsidR="00781E90">
        <w:trPr>
          <w:trHeight w:hRule="exact" w:val="310"/>
        </w:trPr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1E90" w:rsidRDefault="00B34821">
            <w:pPr>
              <w:spacing w:line="280" w:lineRule="exact"/>
              <w:ind w:left="669" w:right="671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1E90" w:rsidRDefault="00B34821">
            <w:pPr>
              <w:spacing w:line="280" w:lineRule="exact"/>
              <w:ind w:left="10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4.75</w:t>
            </w:r>
          </w:p>
        </w:tc>
        <w:tc>
          <w:tcPr>
            <w:tcW w:w="1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1E90" w:rsidRDefault="00B34821">
            <w:pPr>
              <w:spacing w:line="280" w:lineRule="exact"/>
              <w:ind w:left="10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(5.0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0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×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.95)</w:t>
            </w:r>
          </w:p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1E90" w:rsidRDefault="00B34821">
            <w:pPr>
              <w:spacing w:line="280" w:lineRule="exact"/>
              <w:ind w:left="535" w:right="542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9.5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1E90" w:rsidRDefault="00B34821">
            <w:pPr>
              <w:spacing w:line="280" w:lineRule="exact"/>
              <w:ind w:left="484" w:right="489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.21</w:t>
            </w:r>
          </w:p>
        </w:tc>
        <w:tc>
          <w:tcPr>
            <w:tcW w:w="18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1E90" w:rsidRDefault="00B34821">
            <w:pPr>
              <w:spacing w:line="280" w:lineRule="exact"/>
              <w:ind w:left="103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(2÷9.5)</w:t>
            </w:r>
          </w:p>
        </w:tc>
      </w:tr>
      <w:tr w:rsidR="00781E90">
        <w:trPr>
          <w:trHeight w:hRule="exact" w:val="307"/>
        </w:trPr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1E90" w:rsidRDefault="00B34821">
            <w:pPr>
              <w:spacing w:line="280" w:lineRule="exact"/>
              <w:ind w:left="669" w:right="671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4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1E90" w:rsidRDefault="00B34821">
            <w:pPr>
              <w:spacing w:line="280" w:lineRule="exact"/>
              <w:ind w:left="10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4.513</w:t>
            </w:r>
          </w:p>
        </w:tc>
        <w:tc>
          <w:tcPr>
            <w:tcW w:w="1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1E90" w:rsidRDefault="00B34821">
            <w:pPr>
              <w:spacing w:line="280" w:lineRule="exact"/>
              <w:ind w:left="10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(4.7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5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×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.95)</w:t>
            </w:r>
          </w:p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1E90" w:rsidRDefault="00B34821">
            <w:pPr>
              <w:spacing w:line="280" w:lineRule="exact"/>
              <w:ind w:left="393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18.052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1E90" w:rsidRDefault="00B34821">
            <w:pPr>
              <w:spacing w:line="280" w:lineRule="exact"/>
              <w:ind w:left="484" w:right="489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.22</w:t>
            </w:r>
          </w:p>
        </w:tc>
        <w:tc>
          <w:tcPr>
            <w:tcW w:w="18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1E90" w:rsidRDefault="00B34821">
            <w:pPr>
              <w:spacing w:line="280" w:lineRule="exact"/>
              <w:ind w:left="103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(4÷18.052)</w:t>
            </w:r>
          </w:p>
        </w:tc>
      </w:tr>
      <w:tr w:rsidR="00781E90">
        <w:trPr>
          <w:trHeight w:hRule="exact" w:val="310"/>
        </w:trPr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1E90" w:rsidRDefault="00B34821">
            <w:pPr>
              <w:spacing w:line="280" w:lineRule="exact"/>
              <w:ind w:left="669" w:right="671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8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1E90" w:rsidRDefault="00B34821">
            <w:pPr>
              <w:spacing w:line="280" w:lineRule="exact"/>
              <w:ind w:left="10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4.287</w:t>
            </w:r>
          </w:p>
        </w:tc>
        <w:tc>
          <w:tcPr>
            <w:tcW w:w="1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1E90" w:rsidRDefault="00B34821">
            <w:pPr>
              <w:spacing w:line="280" w:lineRule="exact"/>
              <w:ind w:left="10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(4.5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1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3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×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.95)</w:t>
            </w:r>
          </w:p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1E90" w:rsidRDefault="00B34821">
            <w:pPr>
              <w:spacing w:line="280" w:lineRule="exact"/>
              <w:ind w:left="393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34.296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1E90" w:rsidRDefault="00B34821">
            <w:pPr>
              <w:spacing w:line="280" w:lineRule="exact"/>
              <w:ind w:left="484" w:right="489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.23</w:t>
            </w:r>
          </w:p>
        </w:tc>
        <w:tc>
          <w:tcPr>
            <w:tcW w:w="18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1E90" w:rsidRDefault="00B34821">
            <w:pPr>
              <w:spacing w:line="280" w:lineRule="exact"/>
              <w:ind w:left="103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(8÷34.296)</w:t>
            </w:r>
          </w:p>
        </w:tc>
      </w:tr>
      <w:tr w:rsidR="00B34821" w:rsidTr="0038038D">
        <w:trPr>
          <w:trHeight w:hRule="exact" w:val="310"/>
        </w:trPr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609" w:right="611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16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10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4.073</w:t>
            </w:r>
          </w:p>
        </w:tc>
        <w:tc>
          <w:tcPr>
            <w:tcW w:w="1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10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(4.2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8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7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×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.95)</w:t>
            </w:r>
          </w:p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393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65.168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484" w:right="489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.25</w:t>
            </w:r>
          </w:p>
        </w:tc>
        <w:tc>
          <w:tcPr>
            <w:tcW w:w="18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103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(16÷65.168)</w:t>
            </w:r>
          </w:p>
        </w:tc>
      </w:tr>
      <w:tr w:rsidR="00B34821" w:rsidTr="0038038D">
        <w:trPr>
          <w:trHeight w:hRule="exact" w:val="307"/>
        </w:trPr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609" w:right="611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32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10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3.869</w:t>
            </w:r>
          </w:p>
        </w:tc>
        <w:tc>
          <w:tcPr>
            <w:tcW w:w="1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10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(4.0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7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3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×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.95)</w:t>
            </w:r>
          </w:p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333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123.808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484" w:right="489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.26</w:t>
            </w:r>
          </w:p>
        </w:tc>
        <w:tc>
          <w:tcPr>
            <w:tcW w:w="18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103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(32÷123.808)</w:t>
            </w:r>
          </w:p>
        </w:tc>
      </w:tr>
    </w:tbl>
    <w:p w:rsidR="00B34821" w:rsidRDefault="00B34821" w:rsidP="00B34821">
      <w:pPr>
        <w:spacing w:line="280" w:lineRule="exact"/>
        <w:ind w:left="580"/>
        <w:rPr>
          <w:rFonts w:ascii="Book Antiqua" w:eastAsia="Book Antiqua" w:hAnsi="Book Antiqua" w:cs="Book Antiqua"/>
          <w:spacing w:val="-1"/>
          <w:sz w:val="24"/>
          <w:szCs w:val="24"/>
        </w:rPr>
      </w:pPr>
    </w:p>
    <w:p w:rsidR="00B34821" w:rsidRDefault="00B34821" w:rsidP="00B34821">
      <w:pPr>
        <w:spacing w:line="280" w:lineRule="exact"/>
        <w:ind w:left="580"/>
        <w:rPr>
          <w:rFonts w:ascii="Book Antiqua" w:eastAsia="Book Antiqua" w:hAnsi="Book Antiqua" w:cs="Book Antiqua"/>
          <w:sz w:val="24"/>
          <w:szCs w:val="24"/>
        </w:rPr>
      </w:pPr>
      <w:bookmarkStart w:id="0" w:name="_GoBack"/>
      <w:bookmarkEnd w:id="0"/>
      <w:r>
        <w:rPr>
          <w:rFonts w:ascii="Book Antiqua" w:eastAsia="Book Antiqua" w:hAnsi="Book Antiqua" w:cs="Book Antiqua"/>
          <w:spacing w:val="-1"/>
          <w:sz w:val="24"/>
          <w:szCs w:val="24"/>
        </w:rPr>
        <w:t>b)</w:t>
      </w:r>
    </w:p>
    <w:p w:rsidR="00B34821" w:rsidRDefault="00B34821" w:rsidP="00B34821">
      <w:pPr>
        <w:spacing w:before="7" w:line="200" w:lineRule="exact"/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7"/>
        <w:gridCol w:w="1709"/>
        <w:gridCol w:w="1911"/>
        <w:gridCol w:w="1680"/>
        <w:gridCol w:w="1832"/>
      </w:tblGrid>
      <w:tr w:rsidR="00B34821" w:rsidTr="0038038D">
        <w:trPr>
          <w:trHeight w:hRule="exact" w:val="905"/>
        </w:trPr>
        <w:tc>
          <w:tcPr>
            <w:tcW w:w="1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10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Cu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u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v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</w:t>
            </w:r>
          </w:p>
          <w:p w:rsidR="00B34821" w:rsidRDefault="00B34821" w:rsidP="0038038D">
            <w:pPr>
              <w:spacing w:line="280" w:lineRule="exact"/>
              <w:ind w:left="10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u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its             </w:t>
            </w:r>
            <w:r>
              <w:rPr>
                <w:rFonts w:ascii="Book Antiqua" w:eastAsia="Book Antiqua" w:hAnsi="Book Antiqua" w:cs="Book Antiqua"/>
                <w:spacing w:val="1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f</w:t>
            </w:r>
          </w:p>
          <w:p w:rsidR="00B34821" w:rsidRDefault="00B34821" w:rsidP="0038038D">
            <w:pPr>
              <w:spacing w:before="1" w:line="280" w:lineRule="exact"/>
              <w:ind w:left="10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p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d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uc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n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10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D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t   </w:t>
            </w:r>
            <w:r>
              <w:rPr>
                <w:rFonts w:ascii="Book Antiqua" w:eastAsia="Book Antiqua" w:hAnsi="Book Antiqua" w:cs="Book Antiqua"/>
                <w:spacing w:val="5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la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b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r</w:t>
            </w:r>
          </w:p>
          <w:p w:rsidR="00B34821" w:rsidRDefault="00B34821" w:rsidP="0038038D">
            <w:pPr>
              <w:spacing w:line="280" w:lineRule="exact"/>
              <w:ind w:left="10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t</w:t>
            </w:r>
          </w:p>
        </w:tc>
        <w:tc>
          <w:tcPr>
            <w:tcW w:w="19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10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(Comp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u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)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10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D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t   </w:t>
            </w:r>
            <w:r>
              <w:rPr>
                <w:rFonts w:ascii="Book Antiqua" w:eastAsia="Book Antiqua" w:hAnsi="Book Antiqua" w:cs="Book Antiqua"/>
                <w:spacing w:val="27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la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b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r</w:t>
            </w:r>
          </w:p>
          <w:p w:rsidR="00B34821" w:rsidRDefault="00B34821" w:rsidP="0038038D">
            <w:pPr>
              <w:spacing w:line="280" w:lineRule="exact"/>
              <w:ind w:left="10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per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u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it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/>
        </w:tc>
      </w:tr>
      <w:tr w:rsidR="00B34821" w:rsidTr="0038038D">
        <w:trPr>
          <w:trHeight w:hRule="exact" w:val="307"/>
        </w:trPr>
        <w:tc>
          <w:tcPr>
            <w:tcW w:w="1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803" w:right="806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936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$26.26</w:t>
            </w:r>
          </w:p>
        </w:tc>
        <w:tc>
          <w:tcPr>
            <w:tcW w:w="19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83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(5×$5.25)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906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$26.25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643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($26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.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26÷1)</w:t>
            </w:r>
          </w:p>
        </w:tc>
      </w:tr>
      <w:tr w:rsidR="00B34821" w:rsidTr="0038038D">
        <w:trPr>
          <w:trHeight w:hRule="exact" w:val="310"/>
        </w:trPr>
        <w:tc>
          <w:tcPr>
            <w:tcW w:w="1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803" w:right="806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2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936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$49.88</w:t>
            </w:r>
          </w:p>
        </w:tc>
        <w:tc>
          <w:tcPr>
            <w:tcW w:w="19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65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(9.5×$5.25)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906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$24.94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643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($49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.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88÷2)</w:t>
            </w:r>
          </w:p>
        </w:tc>
      </w:tr>
      <w:tr w:rsidR="00B34821" w:rsidTr="0038038D">
        <w:trPr>
          <w:trHeight w:hRule="exact" w:val="308"/>
        </w:trPr>
        <w:tc>
          <w:tcPr>
            <w:tcW w:w="1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803" w:right="806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4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936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$94.77</w:t>
            </w:r>
          </w:p>
        </w:tc>
        <w:tc>
          <w:tcPr>
            <w:tcW w:w="19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29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(18.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0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52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×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$5.25)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906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$23.69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643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($94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.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77÷4)</w:t>
            </w:r>
          </w:p>
        </w:tc>
      </w:tr>
      <w:tr w:rsidR="00B34821" w:rsidTr="0038038D">
        <w:trPr>
          <w:trHeight w:hRule="exact" w:val="310"/>
        </w:trPr>
        <w:tc>
          <w:tcPr>
            <w:tcW w:w="1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803" w:right="806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8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816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$180.05</w:t>
            </w:r>
          </w:p>
        </w:tc>
        <w:tc>
          <w:tcPr>
            <w:tcW w:w="19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29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(34.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2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96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×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$5.25)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906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$22.51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52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($18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0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.05÷8)</w:t>
            </w:r>
          </w:p>
        </w:tc>
      </w:tr>
      <w:tr w:rsidR="00B34821" w:rsidTr="0038038D">
        <w:trPr>
          <w:trHeight w:hRule="exact" w:val="307"/>
        </w:trPr>
        <w:tc>
          <w:tcPr>
            <w:tcW w:w="1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743" w:right="746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16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816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$342.13</w:t>
            </w:r>
          </w:p>
        </w:tc>
        <w:tc>
          <w:tcPr>
            <w:tcW w:w="19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29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(65.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1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68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×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$5.25)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906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$21.38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40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($34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2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.13÷16)</w:t>
            </w:r>
          </w:p>
        </w:tc>
      </w:tr>
      <w:tr w:rsidR="00B34821" w:rsidTr="0038038D">
        <w:trPr>
          <w:trHeight w:hRule="exact" w:val="310"/>
        </w:trPr>
        <w:tc>
          <w:tcPr>
            <w:tcW w:w="1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743" w:right="746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32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816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$649.99</w:t>
            </w:r>
          </w:p>
        </w:tc>
        <w:tc>
          <w:tcPr>
            <w:tcW w:w="19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17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(123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.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808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×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$5.25)</w:t>
            </w:r>
          </w:p>
        </w:tc>
        <w:tc>
          <w:tcPr>
            <w:tcW w:w="1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906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$20.31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4821" w:rsidRDefault="00B34821" w:rsidP="0038038D">
            <w:pPr>
              <w:spacing w:line="280" w:lineRule="exact"/>
              <w:ind w:left="46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($64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9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99÷32)</w:t>
            </w:r>
          </w:p>
        </w:tc>
      </w:tr>
    </w:tbl>
    <w:p w:rsidR="00781E90" w:rsidRDefault="00781E90">
      <w:pPr>
        <w:spacing w:before="34"/>
        <w:ind w:right="844"/>
        <w:jc w:val="right"/>
        <w:rPr>
          <w:rFonts w:ascii="Calibri" w:eastAsia="Calibri" w:hAnsi="Calibri" w:cs="Calibri"/>
          <w:sz w:val="22"/>
          <w:szCs w:val="22"/>
        </w:rPr>
      </w:pPr>
    </w:p>
    <w:sectPr w:rsidR="00781E90">
      <w:type w:val="continuous"/>
      <w:pgSz w:w="12240" w:h="15840"/>
      <w:pgMar w:top="620" w:right="12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D77E0"/>
    <w:multiLevelType w:val="multilevel"/>
    <w:tmpl w:val="46384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781E90"/>
    <w:rsid w:val="00781E90"/>
    <w:rsid w:val="00B3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Suleman Khan</cp:lastModifiedBy>
  <cp:revision>2</cp:revision>
  <dcterms:created xsi:type="dcterms:W3CDTF">2018-12-13T19:18:00Z</dcterms:created>
  <dcterms:modified xsi:type="dcterms:W3CDTF">2018-12-13T19:23:00Z</dcterms:modified>
</cp:coreProperties>
</file>